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4252" w:rsidRDefault="006B4252" w:rsidP="006E06AE">
      <w:pPr>
        <w:suppressAutoHyphens w:val="0"/>
        <w:spacing w:line="23" w:lineRule="atLeast"/>
        <w:outlineLvl w:val="0"/>
        <w:rPr>
          <w:sz w:val="26"/>
          <w:szCs w:val="26"/>
          <w:lang w:eastAsia="pl-PL"/>
        </w:rPr>
      </w:pPr>
    </w:p>
    <w:p w:rsidR="006E06AE" w:rsidRPr="00C14EEF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F3368A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2"/>
          <w:szCs w:val="22"/>
          <w:lang w:eastAsia="pl-PL"/>
        </w:rPr>
      </w:pPr>
      <w:r w:rsidRPr="00F3368A">
        <w:rPr>
          <w:rFonts w:ascii="Arial" w:hAnsi="Arial" w:cs="Arial"/>
          <w:sz w:val="22"/>
          <w:szCs w:val="22"/>
          <w:lang w:eastAsia="pl-PL"/>
        </w:rPr>
        <w:t>Nazwa i adres składającego oświadczenie</w:t>
      </w:r>
    </w:p>
    <w:p w:rsidR="002F43F3" w:rsidRPr="00C14EEF" w:rsidRDefault="002F43F3" w:rsidP="006E06AE">
      <w:pPr>
        <w:spacing w:line="23" w:lineRule="atLeast"/>
        <w:rPr>
          <w:rFonts w:ascii="Arial" w:hAnsi="Arial" w:cs="Arial"/>
          <w:sz w:val="26"/>
          <w:szCs w:val="26"/>
        </w:rPr>
      </w:pPr>
    </w:p>
    <w:p w:rsidR="000A1841" w:rsidRPr="00C14EEF" w:rsidRDefault="000A1841" w:rsidP="006E06AE">
      <w:pPr>
        <w:spacing w:line="23" w:lineRule="atLeast"/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 xml:space="preserve">WYKAZ OSÓB, KTÓRE BĘDĄ UCZESTNICZYĆ </w:t>
      </w:r>
    </w:p>
    <w:p w:rsidR="006B4252" w:rsidRDefault="000A1841" w:rsidP="00300991">
      <w:pPr>
        <w:spacing w:line="23" w:lineRule="atLeast"/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>W WYKONYWANIU ZAMÓWIENIA</w:t>
      </w:r>
    </w:p>
    <w:p w:rsidR="002F43F3" w:rsidRPr="00C66182" w:rsidRDefault="002F43F3" w:rsidP="00300991">
      <w:pPr>
        <w:spacing w:line="23" w:lineRule="atLeast"/>
        <w:jc w:val="center"/>
        <w:rPr>
          <w:rFonts w:ascii="Arial" w:hAnsi="Arial" w:cs="Arial"/>
          <w:b/>
        </w:rPr>
      </w:pPr>
    </w:p>
    <w:p w:rsidR="00611AFD" w:rsidRDefault="000A1841" w:rsidP="00937DDB">
      <w:pPr>
        <w:tabs>
          <w:tab w:val="left" w:pos="719"/>
          <w:tab w:val="left" w:pos="5760"/>
        </w:tabs>
        <w:snapToGrid w:val="0"/>
        <w:jc w:val="both"/>
        <w:rPr>
          <w:rFonts w:ascii="Arial" w:hAnsi="Arial" w:cs="Arial"/>
          <w:b/>
          <w:bCs/>
          <w:iCs/>
        </w:rPr>
      </w:pPr>
      <w:r w:rsidRPr="00C66182">
        <w:rPr>
          <w:rFonts w:ascii="Arial" w:hAnsi="Arial" w:cs="Arial"/>
        </w:rPr>
        <w:t xml:space="preserve">W związku ze złożeniem oferty w postępowaniu o udzielenie zamówienia publicznego </w:t>
      </w:r>
      <w:proofErr w:type="spellStart"/>
      <w:r w:rsidR="003E3385" w:rsidRPr="00C66182">
        <w:rPr>
          <w:rFonts w:ascii="Arial" w:hAnsi="Arial" w:cs="Arial"/>
        </w:rPr>
        <w:t>pn</w:t>
      </w:r>
      <w:proofErr w:type="spellEnd"/>
      <w:r w:rsidR="00B767F9" w:rsidRPr="00C66182">
        <w:rPr>
          <w:rFonts w:ascii="Arial" w:hAnsi="Arial" w:cs="Arial"/>
        </w:rPr>
        <w:t>:</w:t>
      </w:r>
      <w:r w:rsidR="00AC0ADC" w:rsidRPr="00C66182">
        <w:rPr>
          <w:rFonts w:ascii="Arial" w:hAnsi="Arial" w:cs="Arial"/>
        </w:rPr>
        <w:t xml:space="preserve"> </w:t>
      </w:r>
      <w:r w:rsidR="00937DDB">
        <w:rPr>
          <w:rFonts w:ascii="Arial" w:hAnsi="Arial" w:cs="Arial"/>
        </w:rPr>
        <w:t>„</w:t>
      </w:r>
      <w:r w:rsidR="00937DDB" w:rsidRPr="00937DDB">
        <w:rPr>
          <w:rFonts w:ascii="Arial" w:hAnsi="Arial" w:cs="Arial"/>
          <w:b/>
          <w:bCs/>
          <w:iCs/>
        </w:rPr>
        <w:t>Zwiększenie dostępności do budynków oświatowych na terenie Gminy i Miasta Nisko</w:t>
      </w:r>
      <w:r w:rsidR="00937DDB">
        <w:rPr>
          <w:rFonts w:ascii="Arial" w:hAnsi="Arial" w:cs="Arial"/>
          <w:b/>
          <w:bCs/>
          <w:iCs/>
        </w:rPr>
        <w:t>”.</w:t>
      </w:r>
    </w:p>
    <w:p w:rsidR="00937DDB" w:rsidRDefault="00937DDB" w:rsidP="00937DDB">
      <w:pPr>
        <w:tabs>
          <w:tab w:val="left" w:pos="719"/>
          <w:tab w:val="left" w:pos="5760"/>
        </w:tabs>
        <w:snapToGrid w:val="0"/>
        <w:jc w:val="both"/>
        <w:rPr>
          <w:rFonts w:ascii="Arial" w:hAnsi="Arial" w:cs="Arial"/>
          <w:b/>
          <w:bCs/>
          <w:iCs/>
        </w:rPr>
      </w:pPr>
    </w:p>
    <w:p w:rsidR="00937DDB" w:rsidRDefault="00937DDB" w:rsidP="00937DDB">
      <w:pPr>
        <w:tabs>
          <w:tab w:val="left" w:pos="719"/>
          <w:tab w:val="left" w:pos="5760"/>
        </w:tabs>
        <w:snapToGrid w:val="0"/>
        <w:jc w:val="both"/>
        <w:rPr>
          <w:rFonts w:ascii="Arial" w:hAnsi="Arial" w:cs="Arial"/>
          <w:b/>
        </w:rPr>
      </w:pPr>
    </w:p>
    <w:p w:rsidR="00B767F9" w:rsidRDefault="001F709C" w:rsidP="00300991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  <w:sz w:val="22"/>
          <w:szCs w:val="22"/>
        </w:rPr>
      </w:pPr>
      <w:r w:rsidRPr="00AC0ADC">
        <w:rPr>
          <w:rFonts w:ascii="Arial" w:hAnsi="Arial" w:cs="Arial"/>
          <w:sz w:val="22"/>
          <w:szCs w:val="22"/>
        </w:rPr>
        <w:t>J</w:t>
      </w:r>
      <w:r w:rsidR="000A1841" w:rsidRPr="00AC0ADC">
        <w:rPr>
          <w:rFonts w:ascii="Arial" w:hAnsi="Arial" w:cs="Arial"/>
          <w:sz w:val="22"/>
          <w:szCs w:val="22"/>
        </w:rPr>
        <w:t>a, niżej podpisany, reprezentując firmę, której nazwa jest wskazana w nagłówku, jako upoważniony na piśmie lub wpisany w odpowiednich dokumentach rejestrowych, w imieniu reprezentowanej przeze mnie firmy w imieniu reprezentowanej przeze mnie firmy przedstawiam następujące informacje:</w:t>
      </w:r>
    </w:p>
    <w:p w:rsidR="00C66182" w:rsidRDefault="00C66182" w:rsidP="00300991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  <w:sz w:val="22"/>
          <w:szCs w:val="22"/>
        </w:rPr>
      </w:pPr>
    </w:p>
    <w:p w:rsidR="00C66182" w:rsidRPr="00AC0ADC" w:rsidRDefault="00C66182" w:rsidP="00300991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W w:w="10722" w:type="dxa"/>
        <w:jc w:val="center"/>
        <w:tblInd w:w="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3"/>
        <w:gridCol w:w="41"/>
        <w:gridCol w:w="2085"/>
        <w:gridCol w:w="59"/>
        <w:gridCol w:w="2145"/>
        <w:gridCol w:w="64"/>
        <w:gridCol w:w="2080"/>
        <w:gridCol w:w="59"/>
        <w:gridCol w:w="2086"/>
      </w:tblGrid>
      <w:tr w:rsidR="003E3385" w:rsidRPr="0011499E" w:rsidTr="002F43F3">
        <w:trPr>
          <w:cantSplit/>
          <w:trHeight w:val="771"/>
          <w:jc w:val="center"/>
        </w:trPr>
        <w:tc>
          <w:tcPr>
            <w:tcW w:w="210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 xml:space="preserve">Kwalifikacje zawodowe </w:t>
            </w:r>
            <w:r w:rsidRPr="0011499E">
              <w:rPr>
                <w:rFonts w:ascii="Arial" w:hAnsi="Arial" w:cs="Arial"/>
                <w:sz w:val="22"/>
                <w:szCs w:val="22"/>
              </w:rPr>
              <w:t>(nr uprawnień, data wydania, organ wydający)</w:t>
            </w:r>
          </w:p>
        </w:tc>
        <w:tc>
          <w:tcPr>
            <w:tcW w:w="2126" w:type="dxa"/>
            <w:gridSpan w:val="2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3E3385" w:rsidRPr="0011499E" w:rsidRDefault="003E3385" w:rsidP="002F43F3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Doświadczenie</w:t>
            </w:r>
          </w:p>
        </w:tc>
        <w:tc>
          <w:tcPr>
            <w:tcW w:w="2268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Wykształcenie</w:t>
            </w:r>
          </w:p>
        </w:tc>
        <w:tc>
          <w:tcPr>
            <w:tcW w:w="2139" w:type="dxa"/>
            <w:gridSpan w:val="2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208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Podstawa dysponowania</w:t>
            </w:r>
          </w:p>
        </w:tc>
      </w:tr>
      <w:tr w:rsidR="003E3385" w:rsidRPr="0011499E" w:rsidTr="00300991">
        <w:trPr>
          <w:cantSplit/>
          <w:trHeight w:val="287"/>
          <w:jc w:val="center"/>
        </w:trPr>
        <w:tc>
          <w:tcPr>
            <w:tcW w:w="2103" w:type="dxa"/>
            <w:tcBorders>
              <w:left w:val="double" w:sz="1" w:space="0" w:color="000000"/>
              <w:bottom w:val="single" w:sz="4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139" w:type="dxa"/>
            <w:gridSpan w:val="2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</w:tr>
      <w:tr w:rsidR="003E3385" w:rsidRPr="0011499E" w:rsidTr="000D2EE5">
        <w:trPr>
          <w:cantSplit/>
          <w:trHeight w:val="457"/>
          <w:jc w:val="center"/>
        </w:trPr>
        <w:tc>
          <w:tcPr>
            <w:tcW w:w="10722" w:type="dxa"/>
            <w:gridSpan w:val="9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AC0ADC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1499E">
              <w:rPr>
                <w:rFonts w:ascii="Arial" w:hAnsi="Arial" w:cs="Arial"/>
                <w:sz w:val="22"/>
                <w:szCs w:val="22"/>
              </w:rPr>
              <w:t xml:space="preserve">Osoba </w:t>
            </w:r>
            <w:r w:rsidRPr="0011499E">
              <w:rPr>
                <w:rFonts w:ascii="Arial" w:hAnsi="Arial" w:cs="Arial"/>
                <w:b/>
                <w:sz w:val="22"/>
                <w:szCs w:val="22"/>
              </w:rPr>
              <w:t>(kierownik budowy)</w:t>
            </w:r>
            <w:r w:rsidRPr="0011499E">
              <w:rPr>
                <w:rFonts w:ascii="Arial" w:hAnsi="Arial" w:cs="Arial"/>
                <w:sz w:val="22"/>
                <w:szCs w:val="22"/>
              </w:rPr>
              <w:t xml:space="preserve"> posiadająca uprawnienia budowlane do kierowania robotami budowlanymi </w:t>
            </w:r>
            <w:r w:rsidRPr="001149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specjalności </w:t>
            </w:r>
            <w:r w:rsidR="00AC0ADC">
              <w:rPr>
                <w:rFonts w:ascii="Arial" w:hAnsi="Arial" w:cs="Arial"/>
                <w:b/>
                <w:bCs/>
                <w:sz w:val="22"/>
                <w:szCs w:val="22"/>
              </w:rPr>
              <w:t>drogowej</w:t>
            </w:r>
            <w:r w:rsidR="0011499E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,</w:t>
            </w:r>
          </w:p>
        </w:tc>
      </w:tr>
      <w:tr w:rsidR="003E3385" w:rsidRPr="0011499E" w:rsidTr="00300991">
        <w:trPr>
          <w:cantSplit/>
          <w:trHeight w:val="827"/>
          <w:jc w:val="center"/>
        </w:trPr>
        <w:tc>
          <w:tcPr>
            <w:tcW w:w="2103" w:type="dxa"/>
            <w:tcBorders>
              <w:left w:val="double" w:sz="1" w:space="0" w:color="000000"/>
              <w:bottom w:val="double" w:sz="1" w:space="0" w:color="000000"/>
            </w:tcBorders>
          </w:tcPr>
          <w:p w:rsidR="003E3385" w:rsidRPr="0011499E" w:rsidRDefault="003E3385" w:rsidP="000D2E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385" w:rsidRPr="0011499E" w:rsidTr="000D2EE5">
        <w:trPr>
          <w:cantSplit/>
          <w:trHeight w:val="457"/>
          <w:jc w:val="center"/>
        </w:trPr>
        <w:tc>
          <w:tcPr>
            <w:tcW w:w="10722" w:type="dxa"/>
            <w:gridSpan w:val="9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499E">
              <w:rPr>
                <w:rFonts w:ascii="Arial" w:hAnsi="Arial" w:cs="Arial"/>
                <w:sz w:val="22"/>
                <w:szCs w:val="22"/>
              </w:rPr>
              <w:t xml:space="preserve">Osoba </w:t>
            </w:r>
            <w:r w:rsidRPr="0011499E">
              <w:rPr>
                <w:rFonts w:ascii="Arial" w:hAnsi="Arial" w:cs="Arial"/>
                <w:b/>
                <w:sz w:val="22"/>
                <w:szCs w:val="22"/>
              </w:rPr>
              <w:t>(kierownik robót)</w:t>
            </w:r>
            <w:r w:rsidRPr="0011499E">
              <w:rPr>
                <w:rFonts w:ascii="Arial" w:hAnsi="Arial" w:cs="Arial"/>
                <w:sz w:val="22"/>
                <w:szCs w:val="22"/>
              </w:rPr>
              <w:t xml:space="preserve"> posiadająca uprawnienia budowlane do kierowania robotami budowlanymi </w:t>
            </w:r>
            <w:r w:rsidRPr="0011499E">
              <w:rPr>
                <w:rFonts w:ascii="Arial" w:hAnsi="Arial" w:cs="Arial"/>
                <w:b/>
                <w:sz w:val="22"/>
                <w:szCs w:val="22"/>
              </w:rPr>
              <w:t xml:space="preserve">w </w:t>
            </w:r>
            <w:r w:rsidRPr="0011499E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specjalności</w:t>
            </w:r>
            <w:r w:rsidR="00CC1B01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 </w:t>
            </w:r>
            <w:bookmarkStart w:id="0" w:name="_GoBack"/>
            <w:bookmarkEnd w:id="0"/>
            <w:r w:rsidR="00300991" w:rsidRPr="0011499E">
              <w:rPr>
                <w:rFonts w:ascii="Arial" w:hAnsi="Arial" w:cs="Arial"/>
                <w:b/>
                <w:bCs/>
                <w:sz w:val="22"/>
                <w:szCs w:val="22"/>
              </w:rPr>
              <w:t>instalacyjn</w:t>
            </w:r>
            <w:r w:rsidR="002F43F3" w:rsidRPr="001149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ej </w:t>
            </w:r>
            <w:r w:rsidR="0011499E">
              <w:rPr>
                <w:rFonts w:ascii="Arial" w:hAnsi="Arial" w:cs="Arial"/>
                <w:b/>
                <w:bCs/>
                <w:sz w:val="22"/>
                <w:szCs w:val="22"/>
              </w:rPr>
              <w:t>w zakresie sieci</w:t>
            </w:r>
            <w:r w:rsidR="002F43F3" w:rsidRPr="001149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instalacji</w:t>
            </w:r>
            <w:r w:rsidR="00300991" w:rsidRPr="001149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urządzeń elektrycznych i elektroenergetycznych,</w:t>
            </w:r>
          </w:p>
        </w:tc>
      </w:tr>
      <w:tr w:rsidR="00300991" w:rsidRPr="0011499E" w:rsidTr="002D31A0">
        <w:trPr>
          <w:cantSplit/>
          <w:trHeight w:val="457"/>
          <w:jc w:val="center"/>
        </w:trPr>
        <w:tc>
          <w:tcPr>
            <w:tcW w:w="2144" w:type="dxa"/>
            <w:gridSpan w:val="2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00991" w:rsidRPr="0011499E" w:rsidRDefault="00300991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00991" w:rsidRPr="0011499E" w:rsidRDefault="00300991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00991" w:rsidRPr="0011499E" w:rsidRDefault="00300991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4" w:type="dxa"/>
            <w:gridSpan w:val="2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00991" w:rsidRPr="0011499E" w:rsidRDefault="00300991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00991" w:rsidRPr="0011499E" w:rsidRDefault="00300991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4" w:type="dxa"/>
            <w:gridSpan w:val="2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00991" w:rsidRPr="0011499E" w:rsidRDefault="00300991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  <w:gridSpan w:val="2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00991" w:rsidRPr="0011499E" w:rsidRDefault="00300991" w:rsidP="003E3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A1841" w:rsidRDefault="000A1841" w:rsidP="006E06AE">
      <w:pPr>
        <w:spacing w:line="23" w:lineRule="atLeast"/>
        <w:jc w:val="both"/>
        <w:rPr>
          <w:rFonts w:ascii="Arial" w:hAnsi="Arial" w:cs="Arial"/>
          <w:sz w:val="26"/>
          <w:szCs w:val="26"/>
        </w:rPr>
      </w:pPr>
    </w:p>
    <w:p w:rsidR="002F43F3" w:rsidRPr="00C14EEF" w:rsidRDefault="002F43F3" w:rsidP="006E06AE">
      <w:pPr>
        <w:spacing w:line="23" w:lineRule="atLeast"/>
        <w:jc w:val="both"/>
        <w:rPr>
          <w:rFonts w:ascii="Arial" w:hAnsi="Arial" w:cs="Arial"/>
          <w:sz w:val="26"/>
          <w:szCs w:val="26"/>
        </w:rPr>
      </w:pPr>
    </w:p>
    <w:p w:rsidR="006B4252" w:rsidRPr="00F3368A" w:rsidRDefault="003E3385" w:rsidP="006B4252">
      <w:pPr>
        <w:widowControl w:val="0"/>
        <w:tabs>
          <w:tab w:val="left" w:pos="6237"/>
        </w:tabs>
        <w:spacing w:line="23" w:lineRule="atLeast"/>
        <w:rPr>
          <w:rFonts w:ascii="Arial" w:hAnsi="Arial" w:cs="Arial"/>
          <w:sz w:val="22"/>
          <w:szCs w:val="22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Pr="00F3368A">
        <w:rPr>
          <w:rFonts w:ascii="Arial" w:hAnsi="Arial" w:cs="Arial"/>
          <w:sz w:val="22"/>
          <w:szCs w:val="22"/>
          <w:lang w:eastAsia="pl-PL"/>
        </w:rPr>
        <w:t>d</w:t>
      </w:r>
      <w:r w:rsidR="006E06AE" w:rsidRPr="00F3368A">
        <w:rPr>
          <w:rFonts w:ascii="Arial" w:hAnsi="Arial" w:cs="Arial"/>
          <w:sz w:val="22"/>
          <w:szCs w:val="22"/>
          <w:lang w:eastAsia="pl-PL"/>
        </w:rPr>
        <w:t>ata i podpis osoby upoważnionej:</w:t>
      </w:r>
    </w:p>
    <w:p w:rsidR="00802F3E" w:rsidRPr="00C14EEF" w:rsidRDefault="006B4252" w:rsidP="006B4252">
      <w:pPr>
        <w:widowControl w:val="0"/>
        <w:tabs>
          <w:tab w:val="left" w:pos="6237"/>
        </w:tabs>
        <w:spacing w:line="23" w:lineRule="atLeast"/>
        <w:ind w:firstLine="5"/>
        <w:jc w:val="both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="006E06AE" w:rsidRPr="00C14EEF">
        <w:rPr>
          <w:rFonts w:ascii="Arial" w:hAnsi="Arial" w:cs="Arial"/>
          <w:sz w:val="26"/>
          <w:szCs w:val="26"/>
          <w:lang w:eastAsia="pl-PL"/>
        </w:rPr>
        <w:t>....................</w:t>
      </w:r>
      <w:r w:rsidR="002F43F3">
        <w:rPr>
          <w:rFonts w:ascii="Arial" w:hAnsi="Arial" w:cs="Arial"/>
          <w:sz w:val="26"/>
          <w:szCs w:val="26"/>
          <w:lang w:eastAsia="pl-PL"/>
        </w:rPr>
        <w:t>........................</w:t>
      </w:r>
    </w:p>
    <w:sectPr w:rsidR="00802F3E" w:rsidRPr="00C14EEF" w:rsidSect="002F43F3">
      <w:headerReference w:type="default" r:id="rId9"/>
      <w:footnotePr>
        <w:pos w:val="beneathText"/>
      </w:footnotePr>
      <w:pgSz w:w="11905" w:h="16837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9F2" w:rsidRDefault="003259F2" w:rsidP="007E5B5C">
      <w:r>
        <w:separator/>
      </w:r>
    </w:p>
  </w:endnote>
  <w:endnote w:type="continuationSeparator" w:id="0">
    <w:p w:rsidR="003259F2" w:rsidRDefault="003259F2" w:rsidP="007E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Albertina-Regular-Identity-H">
    <w:altName w:val="Times New Roman"/>
    <w:charset w:val="EE"/>
    <w:family w:val="auto"/>
    <w:pitch w:val="variable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9F2" w:rsidRDefault="003259F2" w:rsidP="007E5B5C">
      <w:r>
        <w:separator/>
      </w:r>
    </w:p>
  </w:footnote>
  <w:footnote w:type="continuationSeparator" w:id="0">
    <w:p w:rsidR="003259F2" w:rsidRDefault="003259F2" w:rsidP="007E5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15D" w:rsidRDefault="00937DDB" w:rsidP="00937DDB">
    <w:pPr>
      <w:jc w:val="center"/>
      <w:rPr>
        <w:rFonts w:ascii="Arial" w:hAnsi="Arial" w:cs="Arial"/>
        <w:b/>
      </w:rPr>
    </w:pPr>
    <w:r w:rsidRPr="00937DDB">
      <w:rPr>
        <w:rFonts w:ascii="Arial" w:hAnsi="Arial" w:cs="Arial"/>
        <w:b/>
        <w:noProof/>
        <w:lang w:eastAsia="pl-PL"/>
      </w:rPr>
      <w:drawing>
        <wp:inline distT="0" distB="0" distL="0" distR="0" wp14:anchorId="5BD6C848" wp14:editId="59CE60E6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22B72" w:rsidRPr="00C14EEF" w:rsidRDefault="002F43F3" w:rsidP="002F43F3">
    <w:pPr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8</w:t>
    </w:r>
  </w:p>
  <w:p w:rsidR="00222B72" w:rsidRPr="002F43F3" w:rsidRDefault="00222B72" w:rsidP="002F43F3">
    <w:pPr>
      <w:jc w:val="right"/>
      <w:rPr>
        <w:rFonts w:ascii="Arial" w:hAnsi="Arial" w:cs="Arial"/>
        <w:b/>
      </w:rPr>
    </w:pPr>
    <w:r w:rsidRPr="00C14EEF">
      <w:rPr>
        <w:rFonts w:ascii="Arial" w:hAnsi="Arial" w:cs="Arial"/>
        <w:b/>
      </w:rPr>
      <w:t>Wykaz osób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4">
    <w:nsid w:val="398B5700"/>
    <w:multiLevelType w:val="hybridMultilevel"/>
    <w:tmpl w:val="E47A9B40"/>
    <w:lvl w:ilvl="0" w:tplc="9DA2E79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6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7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3160E00"/>
    <w:multiLevelType w:val="hybridMultilevel"/>
    <w:tmpl w:val="7B12CB8C"/>
    <w:lvl w:ilvl="0" w:tplc="77CC36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80"/>
    <w:rsid w:val="00012747"/>
    <w:rsid w:val="000311C0"/>
    <w:rsid w:val="00033F8B"/>
    <w:rsid w:val="00042E31"/>
    <w:rsid w:val="00043945"/>
    <w:rsid w:val="00043D9F"/>
    <w:rsid w:val="00053D9B"/>
    <w:rsid w:val="000546C4"/>
    <w:rsid w:val="00073827"/>
    <w:rsid w:val="00091440"/>
    <w:rsid w:val="000A1841"/>
    <w:rsid w:val="000B4F90"/>
    <w:rsid w:val="000C05A8"/>
    <w:rsid w:val="000C690A"/>
    <w:rsid w:val="000D2EE5"/>
    <w:rsid w:val="000F6874"/>
    <w:rsid w:val="00104CDE"/>
    <w:rsid w:val="0011499E"/>
    <w:rsid w:val="00116017"/>
    <w:rsid w:val="0013498F"/>
    <w:rsid w:val="001515E8"/>
    <w:rsid w:val="001545E9"/>
    <w:rsid w:val="00163DF7"/>
    <w:rsid w:val="00167816"/>
    <w:rsid w:val="00176527"/>
    <w:rsid w:val="0019109C"/>
    <w:rsid w:val="001A06ED"/>
    <w:rsid w:val="001C4C9D"/>
    <w:rsid w:val="001D7286"/>
    <w:rsid w:val="001F48FF"/>
    <w:rsid w:val="001F709C"/>
    <w:rsid w:val="00203762"/>
    <w:rsid w:val="00213188"/>
    <w:rsid w:val="00222B72"/>
    <w:rsid w:val="00262C7B"/>
    <w:rsid w:val="00281D72"/>
    <w:rsid w:val="00285035"/>
    <w:rsid w:val="00292740"/>
    <w:rsid w:val="002970F6"/>
    <w:rsid w:val="002C7A58"/>
    <w:rsid w:val="002D31A0"/>
    <w:rsid w:val="002E666B"/>
    <w:rsid w:val="002F43F3"/>
    <w:rsid w:val="00300991"/>
    <w:rsid w:val="003056DA"/>
    <w:rsid w:val="00310F4F"/>
    <w:rsid w:val="003259F2"/>
    <w:rsid w:val="00361B94"/>
    <w:rsid w:val="00367355"/>
    <w:rsid w:val="00383C19"/>
    <w:rsid w:val="003D442F"/>
    <w:rsid w:val="003E3385"/>
    <w:rsid w:val="0041007D"/>
    <w:rsid w:val="00410724"/>
    <w:rsid w:val="00417E81"/>
    <w:rsid w:val="00427FE0"/>
    <w:rsid w:val="00441F1B"/>
    <w:rsid w:val="00445BB7"/>
    <w:rsid w:val="00453413"/>
    <w:rsid w:val="004609B0"/>
    <w:rsid w:val="00481213"/>
    <w:rsid w:val="0048507F"/>
    <w:rsid w:val="00487B71"/>
    <w:rsid w:val="004B7164"/>
    <w:rsid w:val="004C37EB"/>
    <w:rsid w:val="00581A9E"/>
    <w:rsid w:val="0058312B"/>
    <w:rsid w:val="005935AD"/>
    <w:rsid w:val="005C0E77"/>
    <w:rsid w:val="005C172A"/>
    <w:rsid w:val="005C7147"/>
    <w:rsid w:val="006112D4"/>
    <w:rsid w:val="00611AFD"/>
    <w:rsid w:val="0062015E"/>
    <w:rsid w:val="00631F9A"/>
    <w:rsid w:val="00640334"/>
    <w:rsid w:val="00644B8F"/>
    <w:rsid w:val="0065014B"/>
    <w:rsid w:val="00670289"/>
    <w:rsid w:val="0067562E"/>
    <w:rsid w:val="00677A0E"/>
    <w:rsid w:val="00687C0A"/>
    <w:rsid w:val="00696320"/>
    <w:rsid w:val="006A65D8"/>
    <w:rsid w:val="006B4252"/>
    <w:rsid w:val="006E06AE"/>
    <w:rsid w:val="006E1344"/>
    <w:rsid w:val="006E600B"/>
    <w:rsid w:val="006E6DBD"/>
    <w:rsid w:val="006F22C6"/>
    <w:rsid w:val="00700CE0"/>
    <w:rsid w:val="007017D0"/>
    <w:rsid w:val="00720B94"/>
    <w:rsid w:val="007271C5"/>
    <w:rsid w:val="00730975"/>
    <w:rsid w:val="007513AB"/>
    <w:rsid w:val="007601DB"/>
    <w:rsid w:val="00796A7F"/>
    <w:rsid w:val="007A5C4C"/>
    <w:rsid w:val="007B42B3"/>
    <w:rsid w:val="007E5B5C"/>
    <w:rsid w:val="007E62B4"/>
    <w:rsid w:val="007F496A"/>
    <w:rsid w:val="007F7197"/>
    <w:rsid w:val="00802F3E"/>
    <w:rsid w:val="00847928"/>
    <w:rsid w:val="00847FF0"/>
    <w:rsid w:val="008924C4"/>
    <w:rsid w:val="00895DBC"/>
    <w:rsid w:val="008F5149"/>
    <w:rsid w:val="008F6F7F"/>
    <w:rsid w:val="00904D95"/>
    <w:rsid w:val="00937DDB"/>
    <w:rsid w:val="00986FA6"/>
    <w:rsid w:val="009A141D"/>
    <w:rsid w:val="009A4602"/>
    <w:rsid w:val="009B2E5E"/>
    <w:rsid w:val="009D60DF"/>
    <w:rsid w:val="009D6ECE"/>
    <w:rsid w:val="009E0082"/>
    <w:rsid w:val="00A06436"/>
    <w:rsid w:val="00A42B91"/>
    <w:rsid w:val="00A53621"/>
    <w:rsid w:val="00A728A8"/>
    <w:rsid w:val="00A848A1"/>
    <w:rsid w:val="00AC0ADC"/>
    <w:rsid w:val="00AC31B1"/>
    <w:rsid w:val="00AC33CC"/>
    <w:rsid w:val="00AD01A2"/>
    <w:rsid w:val="00AF338A"/>
    <w:rsid w:val="00B02EF8"/>
    <w:rsid w:val="00B20820"/>
    <w:rsid w:val="00B37D06"/>
    <w:rsid w:val="00B65C44"/>
    <w:rsid w:val="00B70C29"/>
    <w:rsid w:val="00B767F9"/>
    <w:rsid w:val="00B9605D"/>
    <w:rsid w:val="00BA128F"/>
    <w:rsid w:val="00BA2228"/>
    <w:rsid w:val="00BA4C80"/>
    <w:rsid w:val="00BC1162"/>
    <w:rsid w:val="00BC1322"/>
    <w:rsid w:val="00BC353C"/>
    <w:rsid w:val="00BE3317"/>
    <w:rsid w:val="00BE3E8C"/>
    <w:rsid w:val="00C0302F"/>
    <w:rsid w:val="00C06809"/>
    <w:rsid w:val="00C11BDC"/>
    <w:rsid w:val="00C14EEF"/>
    <w:rsid w:val="00C203D6"/>
    <w:rsid w:val="00C32438"/>
    <w:rsid w:val="00C4658A"/>
    <w:rsid w:val="00C66182"/>
    <w:rsid w:val="00C70420"/>
    <w:rsid w:val="00C70C4C"/>
    <w:rsid w:val="00C76521"/>
    <w:rsid w:val="00C811C3"/>
    <w:rsid w:val="00C92FCC"/>
    <w:rsid w:val="00CA36D5"/>
    <w:rsid w:val="00CA69A4"/>
    <w:rsid w:val="00CC1B01"/>
    <w:rsid w:val="00CC3A26"/>
    <w:rsid w:val="00CD40F0"/>
    <w:rsid w:val="00CE78DF"/>
    <w:rsid w:val="00D0669C"/>
    <w:rsid w:val="00D15861"/>
    <w:rsid w:val="00D239D3"/>
    <w:rsid w:val="00D309F7"/>
    <w:rsid w:val="00D5288F"/>
    <w:rsid w:val="00D7215D"/>
    <w:rsid w:val="00D724E5"/>
    <w:rsid w:val="00D8485D"/>
    <w:rsid w:val="00D877C7"/>
    <w:rsid w:val="00D93DCC"/>
    <w:rsid w:val="00D96649"/>
    <w:rsid w:val="00DA1296"/>
    <w:rsid w:val="00DB147B"/>
    <w:rsid w:val="00DC17B3"/>
    <w:rsid w:val="00DC29B9"/>
    <w:rsid w:val="00DC612F"/>
    <w:rsid w:val="00DD472A"/>
    <w:rsid w:val="00E23FDF"/>
    <w:rsid w:val="00E32808"/>
    <w:rsid w:val="00E41B07"/>
    <w:rsid w:val="00E43F88"/>
    <w:rsid w:val="00E45157"/>
    <w:rsid w:val="00E57CDC"/>
    <w:rsid w:val="00E61FD5"/>
    <w:rsid w:val="00E765C0"/>
    <w:rsid w:val="00E76C19"/>
    <w:rsid w:val="00E82D70"/>
    <w:rsid w:val="00EB23F1"/>
    <w:rsid w:val="00ED250B"/>
    <w:rsid w:val="00ED6EAB"/>
    <w:rsid w:val="00ED7818"/>
    <w:rsid w:val="00EE4D46"/>
    <w:rsid w:val="00F2351D"/>
    <w:rsid w:val="00F3368A"/>
    <w:rsid w:val="00F47F53"/>
    <w:rsid w:val="00F56E9B"/>
    <w:rsid w:val="00F658EF"/>
    <w:rsid w:val="00F65933"/>
    <w:rsid w:val="00F95D7F"/>
    <w:rsid w:val="00FB4997"/>
    <w:rsid w:val="00FB50C0"/>
    <w:rsid w:val="00FC3315"/>
    <w:rsid w:val="00FD4869"/>
    <w:rsid w:val="00FE4F93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C7EDA-5084-4950-A71C-E01FBD36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2025-03-24T12:44:00Z</cp:lastPrinted>
  <dcterms:created xsi:type="dcterms:W3CDTF">2026-04-16T12:32:00Z</dcterms:created>
  <dcterms:modified xsi:type="dcterms:W3CDTF">2026-04-16T12:32:00Z</dcterms:modified>
</cp:coreProperties>
</file>